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4C3D1" w14:textId="77777777" w:rsidR="00B76D30" w:rsidRPr="00E76C43" w:rsidRDefault="00E76C43" w:rsidP="0040280B">
      <w:pPr>
        <w:spacing w:before="74" w:line="240" w:lineRule="exact"/>
        <w:ind w:left="100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E76C43">
        <w:rPr>
          <w:rFonts w:asciiTheme="majorHAnsi" w:hAnsiTheme="majorHAnsi"/>
          <w:b/>
          <w:bCs/>
          <w:iCs/>
          <w:spacing w:val="-1"/>
          <w:position w:val="-1"/>
          <w:sz w:val="28"/>
          <w:szCs w:val="28"/>
        </w:rPr>
        <w:t>C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hrono</w:t>
      </w:r>
      <w:r w:rsidRPr="00E76C43">
        <w:rPr>
          <w:rFonts w:asciiTheme="majorHAnsi" w:hAnsiTheme="majorHAnsi"/>
          <w:b/>
          <w:bCs/>
          <w:iCs/>
          <w:spacing w:val="-1"/>
          <w:position w:val="-1"/>
          <w:sz w:val="28"/>
          <w:szCs w:val="28"/>
        </w:rPr>
        <w:t>l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og</w:t>
      </w:r>
      <w:r w:rsidRPr="00E76C43">
        <w:rPr>
          <w:rFonts w:asciiTheme="majorHAnsi" w:hAnsiTheme="majorHAnsi"/>
          <w:b/>
          <w:bCs/>
          <w:iCs/>
          <w:spacing w:val="-1"/>
          <w:position w:val="-1"/>
          <w:sz w:val="28"/>
          <w:szCs w:val="28"/>
        </w:rPr>
        <w:t>i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cal</w:t>
      </w:r>
      <w:r w:rsidRPr="00E76C43">
        <w:rPr>
          <w:rFonts w:asciiTheme="majorHAnsi" w:hAnsiTheme="majorHAnsi"/>
          <w:b/>
          <w:bCs/>
          <w:iCs/>
          <w:spacing w:val="1"/>
          <w:position w:val="-1"/>
          <w:sz w:val="28"/>
          <w:szCs w:val="28"/>
        </w:rPr>
        <w:t xml:space="preserve"> </w:t>
      </w:r>
      <w:r w:rsidRPr="00E76C43">
        <w:rPr>
          <w:rFonts w:asciiTheme="majorHAnsi" w:hAnsiTheme="majorHAnsi"/>
          <w:b/>
          <w:bCs/>
          <w:iCs/>
          <w:spacing w:val="-3"/>
          <w:position w:val="-1"/>
          <w:sz w:val="28"/>
          <w:szCs w:val="28"/>
        </w:rPr>
        <w:t>R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esu</w:t>
      </w:r>
      <w:r w:rsidRPr="00E76C43">
        <w:rPr>
          <w:rFonts w:asciiTheme="majorHAnsi" w:hAnsiTheme="majorHAnsi"/>
          <w:b/>
          <w:bCs/>
          <w:iCs/>
          <w:spacing w:val="-1"/>
          <w:position w:val="-1"/>
          <w:sz w:val="28"/>
          <w:szCs w:val="28"/>
        </w:rPr>
        <w:t>m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e</w:t>
      </w:r>
      <w:r w:rsidRPr="00E76C43">
        <w:rPr>
          <w:rFonts w:asciiTheme="majorHAnsi" w:hAnsiTheme="majorHAnsi"/>
          <w:b/>
          <w:bCs/>
          <w:iCs/>
          <w:spacing w:val="1"/>
          <w:position w:val="-1"/>
          <w:sz w:val="28"/>
          <w:szCs w:val="28"/>
        </w:rPr>
        <w:t xml:space="preserve"> </w:t>
      </w:r>
      <w:r w:rsidRPr="00E76C43">
        <w:rPr>
          <w:rFonts w:asciiTheme="majorHAnsi" w:hAnsiTheme="majorHAnsi"/>
          <w:b/>
          <w:bCs/>
          <w:iCs/>
          <w:spacing w:val="-2"/>
          <w:position w:val="-1"/>
          <w:sz w:val="28"/>
          <w:szCs w:val="28"/>
        </w:rPr>
        <w:t>Sa</w:t>
      </w:r>
      <w:r w:rsidRPr="00E76C43">
        <w:rPr>
          <w:rFonts w:asciiTheme="majorHAnsi" w:hAnsiTheme="majorHAnsi"/>
          <w:b/>
          <w:bCs/>
          <w:iCs/>
          <w:spacing w:val="-1"/>
          <w:position w:val="-1"/>
          <w:sz w:val="28"/>
          <w:szCs w:val="28"/>
        </w:rPr>
        <w:t>m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p</w:t>
      </w:r>
      <w:r w:rsidRPr="00E76C43">
        <w:rPr>
          <w:rFonts w:asciiTheme="majorHAnsi" w:hAnsiTheme="majorHAnsi"/>
          <w:b/>
          <w:bCs/>
          <w:iCs/>
          <w:spacing w:val="1"/>
          <w:position w:val="-1"/>
          <w:sz w:val="28"/>
          <w:szCs w:val="28"/>
        </w:rPr>
        <w:t>l</w:t>
      </w:r>
      <w:r w:rsidRPr="00E76C43">
        <w:rPr>
          <w:rFonts w:asciiTheme="majorHAnsi" w:hAnsiTheme="majorHAnsi"/>
          <w:b/>
          <w:bCs/>
          <w:iCs/>
          <w:position w:val="-1"/>
          <w:sz w:val="28"/>
          <w:szCs w:val="28"/>
        </w:rPr>
        <w:t>e</w:t>
      </w:r>
    </w:p>
    <w:p w14:paraId="53E9113A" w14:textId="77777777" w:rsidR="00B76D30" w:rsidRPr="0040280B" w:rsidRDefault="00B76D30">
      <w:pPr>
        <w:spacing w:before="1" w:line="100" w:lineRule="exact"/>
        <w:rPr>
          <w:rFonts w:asciiTheme="majorHAnsi" w:hAnsiTheme="majorHAnsi"/>
          <w:iCs/>
          <w:sz w:val="22"/>
          <w:szCs w:val="22"/>
        </w:rPr>
      </w:pPr>
    </w:p>
    <w:p w14:paraId="2F46B1EB" w14:textId="77777777" w:rsidR="00B76D30" w:rsidRPr="0040280B" w:rsidRDefault="00B76D3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1C3B21C0" w14:textId="77777777" w:rsidR="00E76C43" w:rsidRPr="00E76C43" w:rsidRDefault="00E76C43" w:rsidP="00E76C43">
      <w:pPr>
        <w:spacing w:before="42" w:line="275" w:lineRule="auto"/>
        <w:ind w:right="3937"/>
        <w:rPr>
          <w:rFonts w:ascii="Calibri" w:hAnsi="Calibri" w:cs="Calibri"/>
          <w:b/>
          <w:bCs/>
          <w:sz w:val="22"/>
          <w:szCs w:val="22"/>
        </w:rPr>
      </w:pPr>
      <w:r w:rsidRPr="00E76C43">
        <w:rPr>
          <w:rFonts w:ascii="Calibri" w:hAnsi="Calibri" w:cs="Calibri"/>
          <w:b/>
          <w:bCs/>
          <w:sz w:val="22"/>
          <w:szCs w:val="22"/>
        </w:rPr>
        <w:t>Zackary Storey</w:t>
      </w:r>
    </w:p>
    <w:p w14:paraId="77F7E08F" w14:textId="6DBD8F9B" w:rsidR="00B76D30" w:rsidRPr="0040280B" w:rsidRDefault="00E76C43" w:rsidP="00E76C43">
      <w:pPr>
        <w:spacing w:before="42" w:line="275" w:lineRule="auto"/>
        <w:ind w:right="3937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75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ose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D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.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o,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99999</w:t>
      </w:r>
    </w:p>
    <w:p w14:paraId="646BE566" w14:textId="75DC8B72" w:rsidR="00B76D30" w:rsidRPr="0040280B" w:rsidRDefault="00E76C43" w:rsidP="00E76C43">
      <w:pPr>
        <w:spacing w:before="1"/>
        <w:ind w:right="3320"/>
        <w:rPr>
          <w:rFonts w:asciiTheme="majorHAnsi" w:hAnsiTheme="majorHAnsi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(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916) 666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6666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>
        <w:rPr>
          <w:rFonts w:asciiTheme="majorHAnsi" w:hAnsiTheme="majorHAnsi"/>
          <w:iCs/>
          <w:sz w:val="22"/>
          <w:szCs w:val="22"/>
        </w:rPr>
        <w:t>zackary@gmail.com</w:t>
      </w:r>
    </w:p>
    <w:p w14:paraId="1A4C6B46" w14:textId="77777777" w:rsidR="00B76D30" w:rsidRPr="0040280B" w:rsidRDefault="00B76D3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0BC2185" w14:textId="77777777" w:rsidR="00B76D30" w:rsidRPr="0040280B" w:rsidRDefault="00E76C43" w:rsidP="00E76C43">
      <w:pPr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b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j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ec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ti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e:</w:t>
      </w:r>
      <w:r w:rsidRPr="0040280B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RN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: 13456</w:t>
      </w:r>
    </w:p>
    <w:p w14:paraId="4C5E8A90" w14:textId="77777777" w:rsidR="00B76D30" w:rsidRPr="0040280B" w:rsidRDefault="00B76D30">
      <w:pPr>
        <w:spacing w:before="8" w:line="120" w:lineRule="exact"/>
        <w:rPr>
          <w:rFonts w:asciiTheme="majorHAnsi" w:hAnsiTheme="majorHAnsi"/>
          <w:iCs/>
          <w:sz w:val="22"/>
          <w:szCs w:val="22"/>
        </w:rPr>
      </w:pPr>
    </w:p>
    <w:p w14:paraId="498C763F" w14:textId="77777777" w:rsidR="00B76D30" w:rsidRPr="0040280B" w:rsidRDefault="00E76C43" w:rsidP="00E76C43">
      <w:pPr>
        <w:ind w:right="4128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QU</w:t>
      </w:r>
      <w:r w:rsidRPr="0040280B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IC</w:t>
      </w:r>
      <w:r w:rsidRPr="0040280B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IO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S</w:t>
      </w:r>
    </w:p>
    <w:p w14:paraId="2CA12308" w14:textId="77777777" w:rsidR="00B76D30" w:rsidRPr="0040280B" w:rsidRDefault="00E76C43">
      <w:pPr>
        <w:tabs>
          <w:tab w:val="left" w:pos="820"/>
        </w:tabs>
        <w:spacing w:before="40" w:line="275" w:lineRule="auto"/>
        <w:ind w:left="820" w:right="598" w:hanging="360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ab/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15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x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ence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q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al se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bus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ness se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3CC9C312" w14:textId="77777777" w:rsidR="00B76D30" w:rsidRPr="0040280B" w:rsidRDefault="00E76C43">
      <w:pPr>
        <w:spacing w:before="3"/>
        <w:ind w:left="461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ill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l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ho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cedu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es.</w:t>
      </w:r>
    </w:p>
    <w:p w14:paraId="234D6939" w14:textId="77777777" w:rsidR="00B76D30" w:rsidRPr="0040280B" w:rsidRDefault="00E76C43">
      <w:pPr>
        <w:tabs>
          <w:tab w:val="left" w:pos="820"/>
        </w:tabs>
        <w:spacing w:before="37" w:line="275" w:lineRule="auto"/>
        <w:ind w:left="821" w:right="590" w:hanging="360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ab/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eco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z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by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ent and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r na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al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eade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sh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ill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be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m 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6BCA87D2" w14:textId="77777777" w:rsidR="00B76D30" w:rsidRPr="0040280B" w:rsidRDefault="00E76C43">
      <w:pPr>
        <w:spacing w:before="1"/>
        <w:ind w:left="461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ecen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b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ad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anced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sup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pacing w:val="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rt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es.</w:t>
      </w:r>
    </w:p>
    <w:p w14:paraId="53C97481" w14:textId="77777777" w:rsidR="00B76D30" w:rsidRPr="0040280B" w:rsidRDefault="00E76C43">
      <w:pPr>
        <w:spacing w:before="40"/>
        <w:ind w:left="461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er 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ill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s: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ff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x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8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s,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72876462" w14:textId="77777777" w:rsidR="00B76D30" w:rsidRPr="0040280B" w:rsidRDefault="00B76D30">
      <w:pPr>
        <w:spacing w:before="5" w:line="120" w:lineRule="exact"/>
        <w:rPr>
          <w:rFonts w:asciiTheme="majorHAnsi" w:hAnsiTheme="majorHAnsi"/>
          <w:iCs/>
          <w:sz w:val="22"/>
          <w:szCs w:val="22"/>
        </w:rPr>
      </w:pPr>
    </w:p>
    <w:p w14:paraId="4F22F68A" w14:textId="77777777" w:rsidR="00B76D30" w:rsidRPr="0040280B" w:rsidRDefault="00B76D30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0B58FE8D" w14:textId="77777777" w:rsidR="00B76D30" w:rsidRPr="0040280B" w:rsidRDefault="00E76C43" w:rsidP="00E76C43">
      <w:pPr>
        <w:ind w:right="3795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 xml:space="preserve">K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EXPER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ENCE</w:t>
      </w:r>
    </w:p>
    <w:p w14:paraId="7496040B" w14:textId="28DE8AA7" w:rsidR="00B76D30" w:rsidRPr="00E76C43" w:rsidRDefault="00E76C43" w:rsidP="00E76C43">
      <w:pPr>
        <w:spacing w:before="37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en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or</w:t>
      </w:r>
      <w:r w:rsidRPr="0040280B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ent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ous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a,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z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2003 -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nt</w:t>
      </w:r>
    </w:p>
    <w:p w14:paraId="3A260EE3" w14:textId="77777777" w:rsidR="00B76D30" w:rsidRPr="0040280B" w:rsidRDefault="00E76C43">
      <w:pPr>
        <w:ind w:left="461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ded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cus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al se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ces,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ehe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r/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pet ca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udent</w:t>
      </w:r>
    </w:p>
    <w:p w14:paraId="6115DBBA" w14:textId="77777777" w:rsidR="00B76D30" w:rsidRPr="0040280B" w:rsidRDefault="00E76C43">
      <w:pPr>
        <w:spacing w:line="240" w:lineRule="exact"/>
        <w:ind w:left="821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ous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1E9B506E" w14:textId="77777777" w:rsidR="00B76D30" w:rsidRPr="0040280B" w:rsidRDefault="00E76C43">
      <w:pPr>
        <w:tabs>
          <w:tab w:val="left" w:pos="820"/>
        </w:tabs>
        <w:spacing w:before="2" w:line="240" w:lineRule="exact"/>
        <w:ind w:left="821" w:right="561" w:hanging="360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ab/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q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: b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pet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sh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poo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ach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ashe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 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essu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ashe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s.</w:t>
      </w:r>
    </w:p>
    <w:p w14:paraId="476947FA" w14:textId="77777777" w:rsidR="00B76D30" w:rsidRPr="0040280B" w:rsidRDefault="00E76C43">
      <w:pPr>
        <w:spacing w:line="240" w:lineRule="exact"/>
        <w:ind w:left="461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ons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r se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ill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ude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om 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backg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ound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-</w:t>
      </w:r>
    </w:p>
    <w:p w14:paraId="2CFB2E9E" w14:textId="77777777" w:rsidR="00B76D30" w:rsidRPr="0040280B" w:rsidRDefault="00E76C43">
      <w:pPr>
        <w:spacing w:before="1"/>
        <w:ind w:left="82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ent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dent ad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s.</w:t>
      </w:r>
    </w:p>
    <w:p w14:paraId="3B383359" w14:textId="77777777" w:rsidR="00B76D30" w:rsidRPr="0040280B" w:rsidRDefault="00E76C43">
      <w:pPr>
        <w:tabs>
          <w:tab w:val="left" w:pos="820"/>
        </w:tabs>
        <w:spacing w:before="3" w:line="240" w:lineRule="exact"/>
        <w:ind w:left="822" w:right="148" w:hanging="360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ab/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z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onal 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il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t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ff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ent 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hods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 dead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nes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st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paced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5F671133" w14:textId="6DA29F36" w:rsidR="00B76D30" w:rsidRPr="00E76C43" w:rsidRDefault="00E76C43" w:rsidP="00E76C43">
      <w:pPr>
        <w:spacing w:line="240" w:lineRule="exact"/>
        <w:ind w:left="46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z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it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l 3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-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cedu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s.</w:t>
      </w:r>
    </w:p>
    <w:p w14:paraId="33675CB8" w14:textId="7C79F46B" w:rsidR="00B76D30" w:rsidRPr="00E76C43" w:rsidRDefault="00E76C43" w:rsidP="00E76C43">
      <w:pPr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us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 xml:space="preserve">an,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pacing w:val="4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al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ces,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z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  1994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– 2003</w:t>
      </w:r>
    </w:p>
    <w:p w14:paraId="1F5CCF05" w14:textId="77777777" w:rsidR="00B76D30" w:rsidRPr="0040280B" w:rsidRDefault="00E76C43">
      <w:pPr>
        <w:tabs>
          <w:tab w:val="left" w:pos="820"/>
        </w:tabs>
        <w:spacing w:line="275" w:lineRule="auto"/>
        <w:ind w:left="822" w:right="757" w:hanging="360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ab/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l aspe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ean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w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ee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ees,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esou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ces, sch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du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eep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con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 pa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l and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m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k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g.</w:t>
      </w:r>
    </w:p>
    <w:p w14:paraId="467EB3EE" w14:textId="77777777" w:rsidR="00B76D30" w:rsidRPr="0040280B" w:rsidRDefault="00E76C43">
      <w:pPr>
        <w:tabs>
          <w:tab w:val="left" w:pos="820"/>
        </w:tabs>
        <w:spacing w:before="1" w:line="277" w:lineRule="auto"/>
        <w:ind w:left="822" w:right="700" w:hanging="360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>•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ab/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sed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ees,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nc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schedu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g,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f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op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ent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 pe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ance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ons.</w:t>
      </w:r>
    </w:p>
    <w:p w14:paraId="1F0EC4DD" w14:textId="77777777" w:rsidR="00B76D30" w:rsidRPr="0040280B" w:rsidRDefault="00E76C43" w:rsidP="00E76C43">
      <w:pPr>
        <w:spacing w:line="275" w:lineRule="auto"/>
        <w:ind w:right="1955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PR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SS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ION</w:t>
      </w:r>
      <w:r w:rsidRPr="0040280B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DE</w:t>
      </w:r>
      <w:r w:rsidRPr="0040280B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EN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 xml:space="preserve">T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 xml:space="preserve">f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opment and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P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ro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ess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on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ces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40280B">
        <w:rPr>
          <w:rFonts w:asciiTheme="majorHAnsi" w:eastAsia="Arial" w:hAnsiTheme="majorHAnsi" w:cs="Arial"/>
          <w:iCs/>
          <w:spacing w:val="5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s:</w:t>
      </w:r>
    </w:p>
    <w:p w14:paraId="14A317F9" w14:textId="77777777" w:rsidR="00B76D30" w:rsidRPr="0040280B" w:rsidRDefault="00E76C43">
      <w:pPr>
        <w:spacing w:before="3"/>
        <w:ind w:left="46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 </w:t>
      </w:r>
      <w:r w:rsidRPr="0040280B">
        <w:rPr>
          <w:rFonts w:asciiTheme="majorHAnsi" w:eastAsia="Arial" w:hAnsiTheme="majorHAnsi" w:cs="Arial"/>
          <w:iCs/>
          <w:spacing w:val="16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rt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: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Founda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on, 2008</w:t>
      </w:r>
    </w:p>
    <w:p w14:paraId="4FDB5C16" w14:textId="77777777" w:rsidR="00B76D30" w:rsidRPr="0040280B" w:rsidRDefault="00E76C43">
      <w:pPr>
        <w:spacing w:before="40"/>
        <w:ind w:left="46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nde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pacing w:val="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rt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, 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be</w:t>
      </w:r>
      <w:r w:rsidRPr="0040280B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2011</w:t>
      </w:r>
    </w:p>
    <w:p w14:paraId="2D688D69" w14:textId="77777777" w:rsidR="00B76D30" w:rsidRPr="0040280B" w:rsidRDefault="00B76D30">
      <w:pPr>
        <w:spacing w:before="5" w:line="120" w:lineRule="exact"/>
        <w:rPr>
          <w:rFonts w:asciiTheme="majorHAnsi" w:hAnsiTheme="majorHAnsi"/>
          <w:iCs/>
          <w:sz w:val="22"/>
          <w:szCs w:val="22"/>
        </w:rPr>
      </w:pPr>
    </w:p>
    <w:p w14:paraId="3D49E690" w14:textId="77777777" w:rsidR="00B76D30" w:rsidRPr="0040280B" w:rsidRDefault="00E76C43" w:rsidP="00E76C43">
      <w:pPr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mp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ee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D</w:t>
      </w:r>
      <w:r w:rsidRPr="0040280B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opment</w:t>
      </w:r>
      <w:r w:rsidRPr="0040280B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b/>
          <w:iCs/>
          <w:sz w:val="22"/>
          <w:szCs w:val="22"/>
        </w:rPr>
        <w:t>ourse</w:t>
      </w:r>
      <w:r w:rsidRPr="0040280B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40280B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a,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C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z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:</w:t>
      </w:r>
    </w:p>
    <w:p w14:paraId="571F00CC" w14:textId="77777777" w:rsidR="00B76D30" w:rsidRPr="0040280B" w:rsidRDefault="00E76C43">
      <w:pPr>
        <w:spacing w:before="40"/>
        <w:ind w:left="46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Bl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ood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h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n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s,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2003</w:t>
      </w:r>
    </w:p>
    <w:p w14:paraId="5B6E6DD2" w14:textId="77777777" w:rsidR="00B76D30" w:rsidRPr="0040280B" w:rsidRDefault="00E76C43">
      <w:pPr>
        <w:spacing w:before="40"/>
        <w:ind w:left="46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c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upe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sor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es, Ju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2003</w:t>
      </w:r>
    </w:p>
    <w:p w14:paraId="3677F7B8" w14:textId="77777777" w:rsidR="00B76D30" w:rsidRPr="0040280B" w:rsidRDefault="00E76C43">
      <w:pPr>
        <w:spacing w:before="37"/>
        <w:ind w:left="462"/>
        <w:rPr>
          <w:rFonts w:asciiTheme="majorHAnsi" w:eastAsia="Arial" w:hAnsiTheme="majorHAnsi" w:cs="Arial"/>
          <w:iCs/>
          <w:sz w:val="22"/>
          <w:szCs w:val="22"/>
        </w:rPr>
      </w:pPr>
      <w:r w:rsidRPr="0040280B">
        <w:rPr>
          <w:rFonts w:asciiTheme="majorHAnsi" w:eastAsia="Arial" w:hAnsiTheme="majorHAnsi" w:cs="Arial"/>
          <w:iCs/>
          <w:sz w:val="22"/>
          <w:szCs w:val="22"/>
        </w:rPr>
        <w:t xml:space="preserve">•   </w:t>
      </w:r>
      <w:r w:rsidRPr="0040280B">
        <w:rPr>
          <w:rFonts w:asciiTheme="majorHAnsi" w:eastAsia="Arial" w:hAnsiTheme="majorHAnsi" w:cs="Arial"/>
          <w:iCs/>
          <w:spacing w:val="39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sbes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os</w:t>
      </w:r>
      <w:r w:rsidRPr="0040280B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40280B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40280B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e</w:t>
      </w:r>
      <w:r w:rsidRPr="0040280B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40280B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40280B">
        <w:rPr>
          <w:rFonts w:asciiTheme="majorHAnsi" w:eastAsia="Arial" w:hAnsiTheme="majorHAnsi" w:cs="Arial"/>
          <w:iCs/>
          <w:sz w:val="22"/>
          <w:szCs w:val="22"/>
        </w:rPr>
        <w:t>, 2002</w:t>
      </w:r>
    </w:p>
    <w:sectPr w:rsidR="00B76D30" w:rsidRPr="0040280B">
      <w:type w:val="continuous"/>
      <w:pgSz w:w="12240" w:h="15840"/>
      <w:pgMar w:top="640" w:right="6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247AB"/>
    <w:multiLevelType w:val="multilevel"/>
    <w:tmpl w:val="79FE60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D30"/>
    <w:rsid w:val="0040280B"/>
    <w:rsid w:val="00B76D30"/>
    <w:rsid w:val="00E7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046B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2021-03-20T11:46:00Z</dcterms:modified>
</cp:coreProperties>
</file>